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23AC8CFA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  <w:r w:rsidR="008E7BAC">
        <w:rPr>
          <w:rFonts w:ascii="Verdana" w:eastAsia="Verdana" w:hAnsi="Verdana"/>
          <w:b/>
          <w:sz w:val="18"/>
          <w:szCs w:val="18"/>
        </w:rPr>
        <w:t xml:space="preserve"> cz.6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11B669AF" w14:textId="77777777" w:rsidR="002A0B11" w:rsidRPr="002A0B11" w:rsidRDefault="002A0B11" w:rsidP="002A0B11">
      <w:pPr>
        <w:ind w:left="0" w:firstLine="0"/>
        <w:jc w:val="center"/>
        <w:rPr>
          <w:rFonts w:ascii="Calibri" w:hAnsi="Calibri" w:cs="Calibri"/>
          <w:sz w:val="22"/>
          <w:szCs w:val="22"/>
        </w:rPr>
      </w:pPr>
      <w:r w:rsidRPr="002A0B11">
        <w:rPr>
          <w:rFonts w:ascii="Calibri" w:hAnsi="Calibri" w:cs="Calibri"/>
          <w:sz w:val="22"/>
          <w:szCs w:val="22"/>
        </w:rPr>
        <w:t xml:space="preserve">Wykonanie dokumentacji projektowej oraz wymiana istniejącej linii napowietrznej </w:t>
      </w:r>
      <w:proofErr w:type="spellStart"/>
      <w:r w:rsidRPr="002A0B11">
        <w:rPr>
          <w:rFonts w:ascii="Calibri" w:hAnsi="Calibri" w:cs="Calibri"/>
          <w:sz w:val="22"/>
          <w:szCs w:val="22"/>
        </w:rPr>
        <w:t>nn</w:t>
      </w:r>
      <w:proofErr w:type="spellEnd"/>
      <w:r w:rsidRPr="002A0B11">
        <w:rPr>
          <w:rFonts w:ascii="Calibri" w:hAnsi="Calibri" w:cs="Calibri"/>
          <w:sz w:val="22"/>
          <w:szCs w:val="22"/>
        </w:rPr>
        <w:t xml:space="preserve"> wraz przyłączami </w:t>
      </w:r>
      <w:proofErr w:type="spellStart"/>
      <w:r w:rsidRPr="002A0B11">
        <w:rPr>
          <w:rFonts w:ascii="Calibri" w:hAnsi="Calibri" w:cs="Calibri"/>
          <w:sz w:val="22"/>
          <w:szCs w:val="22"/>
        </w:rPr>
        <w:t>nn</w:t>
      </w:r>
      <w:proofErr w:type="spellEnd"/>
      <w:r w:rsidRPr="002A0B11">
        <w:rPr>
          <w:rFonts w:ascii="Calibri" w:hAnsi="Calibri" w:cs="Calibri"/>
          <w:sz w:val="22"/>
          <w:szCs w:val="22"/>
        </w:rPr>
        <w:t xml:space="preserve"> na terenie Rejonu Energetycznego Piotrków Trybunalski (gmina Tuszyn):</w:t>
      </w:r>
    </w:p>
    <w:p w14:paraId="7296DCCB" w14:textId="1E011234" w:rsidR="00A634F3" w:rsidRPr="002A0B11" w:rsidRDefault="002A0B11" w:rsidP="002A0B11">
      <w:pPr>
        <w:ind w:left="0" w:firstLine="0"/>
        <w:jc w:val="center"/>
        <w:rPr>
          <w:rFonts w:ascii="Calibri" w:hAnsi="Calibri" w:cs="Calibri"/>
          <w:b/>
          <w:bCs/>
          <w:sz w:val="22"/>
          <w:szCs w:val="22"/>
        </w:rPr>
      </w:pPr>
      <w:r w:rsidRPr="002A0B11">
        <w:rPr>
          <w:rFonts w:ascii="Calibri" w:hAnsi="Calibri" w:cs="Calibri"/>
          <w:b/>
          <w:bCs/>
          <w:sz w:val="22"/>
          <w:szCs w:val="22"/>
        </w:rPr>
        <w:t xml:space="preserve">"Poprawa parametrów jakościowych energii elektrycznej w miejscowości Mąkoszyn zasięgu stacji transformatorowej 15/0,4 </w:t>
      </w:r>
      <w:proofErr w:type="spellStart"/>
      <w:r w:rsidRPr="002A0B11">
        <w:rPr>
          <w:rFonts w:ascii="Calibri" w:hAnsi="Calibri" w:cs="Calibri"/>
          <w:b/>
          <w:bCs/>
          <w:sz w:val="22"/>
          <w:szCs w:val="22"/>
        </w:rPr>
        <w:t>kV</w:t>
      </w:r>
      <w:proofErr w:type="spellEnd"/>
      <w:r w:rsidRPr="002A0B11">
        <w:rPr>
          <w:rFonts w:ascii="Calibri" w:hAnsi="Calibri" w:cs="Calibri"/>
          <w:b/>
          <w:bCs/>
          <w:sz w:val="22"/>
          <w:szCs w:val="22"/>
        </w:rPr>
        <w:t xml:space="preserve"> Mąkoszyn nr 1-1531 </w:t>
      </w:r>
      <w:proofErr w:type="spellStart"/>
      <w:r w:rsidRPr="002A0B11">
        <w:rPr>
          <w:rFonts w:ascii="Calibri" w:hAnsi="Calibri" w:cs="Calibri"/>
          <w:b/>
          <w:bCs/>
          <w:sz w:val="22"/>
          <w:szCs w:val="22"/>
        </w:rPr>
        <w:t>obw</w:t>
      </w:r>
      <w:proofErr w:type="spellEnd"/>
      <w:r w:rsidRPr="002A0B11">
        <w:rPr>
          <w:rFonts w:ascii="Calibri" w:hAnsi="Calibri" w:cs="Calibri"/>
          <w:b/>
          <w:bCs/>
          <w:sz w:val="22"/>
          <w:szCs w:val="22"/>
        </w:rPr>
        <w:t>. nr 1, 2, 3 i 4 wraz z zwiększeniem zdolności przesyłowych odnawialnych źródeł energii (OZE)”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6750A4F1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A634F3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A634F3">
        <w:rPr>
          <w:rFonts w:ascii="Verdana" w:hAnsi="Verdana" w:cs="Calibri"/>
          <w:b/>
          <w:sz w:val="18"/>
          <w:szCs w:val="18"/>
        </w:rPr>
        <w:t xml:space="preserve"> </w:t>
      </w:r>
      <w:r w:rsidR="00184495" w:rsidRPr="00A634F3">
        <w:rPr>
          <w:rFonts w:ascii="Verdana" w:hAnsi="Verdana" w:cs="Calibri"/>
          <w:b/>
          <w:sz w:val="18"/>
          <w:szCs w:val="18"/>
        </w:rPr>
        <w:t>4x120 mm</w:t>
      </w:r>
      <w:r w:rsidR="00184495" w:rsidRPr="00A634F3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A634F3" w:rsidRPr="00A634F3">
        <w:rPr>
          <w:rFonts w:ascii="Verdana" w:hAnsi="Verdana" w:cs="Calibri"/>
          <w:b/>
          <w:sz w:val="18"/>
          <w:szCs w:val="18"/>
        </w:rPr>
        <w:t>.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349117BF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634F3" w:rsidRPr="00A634F3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A634F3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A634F3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A634F3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A634F3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A634F3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A634F3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A634F3" w:rsidRPr="00A634F3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A634F3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default" r:id="rId14"/>
      <w:footerReference w:type="default" r:id="rId15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1E57214F" w14:textId="3C5A7A18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8E7BAC">
            <w:rPr>
              <w:rFonts w:asciiTheme="majorHAnsi" w:hAnsiTheme="majorHAnsi"/>
              <w:color w:val="000000" w:themeColor="text1"/>
              <w:sz w:val="14"/>
              <w:szCs w:val="18"/>
            </w:rPr>
            <w:t>01500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329C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B11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2BF0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140B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2FD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E7BAC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34A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4F3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073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cz.6.docx</dmsv2BaseFileName>
    <dmsv2BaseDisplayName xmlns="http://schemas.microsoft.com/sharepoint/v3">Załącznik nr 1.3 do SWZ cz.6</dmsv2BaseDisplayName>
    <dmsv2SWPP2ObjectNumber xmlns="http://schemas.microsoft.com/sharepoint/v3">POST/DYS/OLD/GZ/01500/2026                        </dmsv2SWPP2ObjectNumber>
    <dmsv2SWPP2SumMD5 xmlns="http://schemas.microsoft.com/sharepoint/v3">cc98a4fea1758e724bfe94a549368c06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24991494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FJ3FSM7XJ42E-1649073643-15446</_dlc_DocId>
    <_dlc_DocIdUrl xmlns="a19cb1c7-c5c7-46d4-85ae-d83685407bba">
      <Url>https://swpp2.dms.gkpge.pl/sites/43/_layouts/15/DocIdRedir.aspx?ID=FJ3FSM7XJ42E-1649073643-15446</Url>
      <Description>FJ3FSM7XJ42E-1649073643-15446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6C3852-2C33-4704-A088-350CD15283CC}"/>
</file>

<file path=customXml/itemProps2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3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1557</Words>
  <Characters>10981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Stasiak Barbara [PGE Dystr. O.Łódź]</cp:lastModifiedBy>
  <cp:revision>15</cp:revision>
  <cp:lastPrinted>2011-10-20T15:55:00Z</cp:lastPrinted>
  <dcterms:created xsi:type="dcterms:W3CDTF">2025-10-28T08:54:00Z</dcterms:created>
  <dcterms:modified xsi:type="dcterms:W3CDTF">2026-04-21T10:30:00Z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913af903-7c73-494e-9bb6-f18f3242a835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2026-04-21T10:29:57Z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67814e05-b5e2-41cd-bd13-a1ac78f6ee11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